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4B70" w:rsidRDefault="008D4B70">
      <w:pPr>
        <w:jc w:val="center"/>
      </w:pPr>
      <w:r>
        <w:t>ПОЯСНИТЕЛЬНАЯ ЗАПИСКА</w:t>
      </w:r>
    </w:p>
    <w:p w:rsidR="008D4B70" w:rsidRDefault="008D4B70">
      <w:pPr>
        <w:jc w:val="center"/>
      </w:pPr>
      <w:r>
        <w:t>к внесению изменений и дополнений в бюджет</w:t>
      </w:r>
    </w:p>
    <w:p w:rsidR="008D4B70" w:rsidRDefault="008149AC">
      <w:pPr>
        <w:jc w:val="center"/>
      </w:pPr>
      <w:r>
        <w:t>Лотошанского</w:t>
      </w:r>
      <w:r w:rsidR="008D4B70">
        <w:t xml:space="preserve"> сельсовета Краснозерского района Новосибирской области</w:t>
      </w:r>
    </w:p>
    <w:p w:rsidR="008D4B70" w:rsidRDefault="008D4B70">
      <w:pPr>
        <w:jc w:val="center"/>
      </w:pPr>
      <w:r>
        <w:t>на 20</w:t>
      </w:r>
      <w:r w:rsidR="00BC5EFA">
        <w:t>20</w:t>
      </w:r>
      <w:r>
        <w:t xml:space="preserve"> год  плановый период 20</w:t>
      </w:r>
      <w:r w:rsidR="00CD7BA9">
        <w:t>2</w:t>
      </w:r>
      <w:r w:rsidR="00BC5EFA">
        <w:t>1</w:t>
      </w:r>
      <w:r>
        <w:t xml:space="preserve"> и 202</w:t>
      </w:r>
      <w:r w:rsidR="00BC5EFA">
        <w:t>2</w:t>
      </w:r>
      <w:r>
        <w:t xml:space="preserve"> годов</w:t>
      </w:r>
    </w:p>
    <w:p w:rsidR="008D4B70" w:rsidRDefault="007A6E4D" w:rsidP="003761B7">
      <w:pPr>
        <w:jc w:val="center"/>
      </w:pPr>
      <w:r>
        <w:t>март</w:t>
      </w:r>
      <w:r w:rsidR="00BC5EFA">
        <w:t xml:space="preserve"> 2020</w:t>
      </w:r>
      <w:r w:rsidR="008D4B70">
        <w:t xml:space="preserve"> г.</w:t>
      </w:r>
    </w:p>
    <w:p w:rsidR="00E8330E" w:rsidRDefault="00E8330E" w:rsidP="00196F8B">
      <w:pPr>
        <w:ind w:left="360"/>
        <w:rPr>
          <w:b/>
        </w:rPr>
      </w:pPr>
    </w:p>
    <w:p w:rsidR="004E00DD" w:rsidRDefault="004E00DD" w:rsidP="004979DF">
      <w:pPr>
        <w:jc w:val="both"/>
      </w:pPr>
    </w:p>
    <w:p w:rsidR="00C06F47" w:rsidRDefault="00C06F47" w:rsidP="004979DF">
      <w:pPr>
        <w:jc w:val="both"/>
      </w:pPr>
    </w:p>
    <w:p w:rsidR="00BA20D3" w:rsidRPr="002D679A" w:rsidRDefault="002D679A" w:rsidP="002D679A">
      <w:pPr>
        <w:ind w:firstLine="284"/>
        <w:jc w:val="both"/>
        <w:rPr>
          <w:b/>
        </w:rPr>
      </w:pPr>
      <w:r w:rsidRPr="002D679A">
        <w:rPr>
          <w:b/>
        </w:rPr>
        <w:t>2)  Увеличение расходов</w:t>
      </w:r>
    </w:p>
    <w:p w:rsidR="00BA20D3" w:rsidRDefault="00BA20D3" w:rsidP="004979DF">
      <w:pPr>
        <w:jc w:val="both"/>
      </w:pPr>
    </w:p>
    <w:p w:rsidR="004A7009" w:rsidRDefault="004A7009" w:rsidP="004979DF">
      <w:pPr>
        <w:jc w:val="both"/>
      </w:pPr>
      <w:r>
        <w:t>-КБК 01 13 98000</w:t>
      </w:r>
      <w:r w:rsidR="00D5159A">
        <w:t>70370</w:t>
      </w:r>
      <w:r>
        <w:t xml:space="preserve"> 244 226 (</w:t>
      </w:r>
      <w:r w:rsidR="00B06B90">
        <w:t>Уточнение классификации</w:t>
      </w:r>
      <w:r w:rsidR="00565D7F">
        <w:t xml:space="preserve"> по софинансированию по проекту " Свет селу"</w:t>
      </w:r>
      <w:r>
        <w:t>)-</w:t>
      </w:r>
      <w:r w:rsidR="007A6E4D">
        <w:t>5</w:t>
      </w:r>
      <w:r w:rsidR="001A0AE8">
        <w:t>00,0</w:t>
      </w:r>
      <w:r>
        <w:t>0 рублей</w:t>
      </w:r>
    </w:p>
    <w:p w:rsidR="00B96D1B" w:rsidRDefault="00B96D1B" w:rsidP="004979DF">
      <w:pPr>
        <w:jc w:val="both"/>
      </w:pPr>
    </w:p>
    <w:p w:rsidR="00C06F47" w:rsidRDefault="00C06F47" w:rsidP="004979DF">
      <w:pPr>
        <w:jc w:val="both"/>
      </w:pPr>
    </w:p>
    <w:p w:rsidR="00C06F47" w:rsidRDefault="00C06F47" w:rsidP="00C06F47">
      <w:pPr>
        <w:ind w:firstLine="284"/>
        <w:jc w:val="both"/>
        <w:rPr>
          <w:b/>
        </w:rPr>
      </w:pPr>
      <w:r w:rsidRPr="00C06F47">
        <w:rPr>
          <w:b/>
        </w:rPr>
        <w:t>3) Уменьшение расходов</w:t>
      </w:r>
    </w:p>
    <w:p w:rsidR="00C06F47" w:rsidRDefault="00C06F47" w:rsidP="00C06F47">
      <w:pPr>
        <w:ind w:firstLine="284"/>
        <w:jc w:val="both"/>
        <w:rPr>
          <w:b/>
        </w:rPr>
      </w:pPr>
    </w:p>
    <w:p w:rsidR="009804ED" w:rsidRDefault="00B83B09" w:rsidP="009804ED">
      <w:pPr>
        <w:jc w:val="both"/>
      </w:pPr>
      <w:r>
        <w:t xml:space="preserve">КБК 01 </w:t>
      </w:r>
      <w:r w:rsidR="009804ED">
        <w:t>13 98000</w:t>
      </w:r>
      <w:r w:rsidR="00D5159A">
        <w:t>22230</w:t>
      </w:r>
      <w:r w:rsidR="009804ED">
        <w:t xml:space="preserve"> 244 226 (</w:t>
      </w:r>
      <w:r w:rsidR="00B06B90">
        <w:t>Уменьшение расходов на мероприятия по землепользованию</w:t>
      </w:r>
      <w:r w:rsidR="009804ED">
        <w:t>)-500,00 рублей</w:t>
      </w:r>
    </w:p>
    <w:p w:rsidR="00E86852" w:rsidRDefault="00E86852" w:rsidP="004979DF">
      <w:pPr>
        <w:jc w:val="both"/>
      </w:pPr>
    </w:p>
    <w:p w:rsidR="00F5450A" w:rsidRDefault="00F5450A">
      <w:r>
        <w:t xml:space="preserve">Глава </w:t>
      </w:r>
      <w:r w:rsidR="008149AC">
        <w:t>Лотошанского</w:t>
      </w:r>
      <w:r>
        <w:t xml:space="preserve"> сельсовета</w:t>
      </w:r>
    </w:p>
    <w:p w:rsidR="008D4B70" w:rsidRDefault="008D4B70">
      <w:r>
        <w:t>Краснозерского района</w:t>
      </w:r>
    </w:p>
    <w:p w:rsidR="008D4B70" w:rsidRDefault="008D4B70">
      <w:r>
        <w:t xml:space="preserve">Новосибирской области                                    </w:t>
      </w:r>
      <w:r w:rsidR="00301717">
        <w:t xml:space="preserve">                    ___________</w:t>
      </w:r>
      <w:r w:rsidR="00BE21ED">
        <w:t xml:space="preserve"> </w:t>
      </w:r>
      <w:r w:rsidR="008149AC">
        <w:t>А.В.Кеслер</w:t>
      </w:r>
    </w:p>
    <w:p w:rsidR="008D4B70" w:rsidRDefault="008D4B70">
      <w:pPr>
        <w:ind w:left="360"/>
      </w:pPr>
      <w:r>
        <w:t xml:space="preserve">                                                                </w:t>
      </w:r>
      <w:r w:rsidR="0009730A">
        <w:t xml:space="preserve">                             «</w:t>
      </w:r>
      <w:r w:rsidR="002B7EF2">
        <w:t xml:space="preserve"> </w:t>
      </w:r>
      <w:r w:rsidR="00311461">
        <w:t>18</w:t>
      </w:r>
      <w:r w:rsidR="002B7EF2">
        <w:t xml:space="preserve">  </w:t>
      </w:r>
      <w:r w:rsidR="00301717">
        <w:t xml:space="preserve">» </w:t>
      </w:r>
      <w:r w:rsidR="009804ED">
        <w:t xml:space="preserve">марта </w:t>
      </w:r>
      <w:r w:rsidR="003F76A0">
        <w:t>20</w:t>
      </w:r>
      <w:r w:rsidR="00BC5EFA">
        <w:t>20</w:t>
      </w:r>
      <w:r>
        <w:t xml:space="preserve"> года</w:t>
      </w:r>
    </w:p>
    <w:sectPr w:rsidR="008D4B70" w:rsidSect="00C25D32">
      <w:pgSz w:w="11906" w:h="16838"/>
      <w:pgMar w:top="709" w:right="850" w:bottom="1134" w:left="1701" w:header="720" w:footer="720" w:gutter="0"/>
      <w:cols w:space="720"/>
      <w:docGrid w:linePitch="600" w:charSpace="3276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A0000287" w:usb1="28CF3C52" w:usb2="00000016" w:usb3="00000000" w:csb0="0004001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2"/>
    <w:lvl w:ilvl="0">
      <w:start w:val="1"/>
      <w:numFmt w:val="decimal"/>
      <w:lvlText w:val="%1)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">
    <w:nsid w:val="00000002"/>
    <w:multiLevelType w:val="singleLevel"/>
    <w:tmpl w:val="00000002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</w:abstractNum>
  <w:abstractNum w:abstractNumId="2">
    <w:nsid w:val="00000003"/>
    <w:multiLevelType w:val="multilevel"/>
    <w:tmpl w:val="0000000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2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00000004"/>
    <w:multiLevelType w:val="multilevel"/>
    <w:tmpl w:val="00000004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4">
    <w:nsid w:val="2B743548"/>
    <w:multiLevelType w:val="hybridMultilevel"/>
    <w:tmpl w:val="8550CD2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/>
  <w:rsids>
    <w:rsidRoot w:val="0043431A"/>
    <w:rsid w:val="000041DE"/>
    <w:rsid w:val="0001214C"/>
    <w:rsid w:val="0001250A"/>
    <w:rsid w:val="00024A2F"/>
    <w:rsid w:val="00034E15"/>
    <w:rsid w:val="0005154A"/>
    <w:rsid w:val="00051E4C"/>
    <w:rsid w:val="00055368"/>
    <w:rsid w:val="0005673A"/>
    <w:rsid w:val="00061DE3"/>
    <w:rsid w:val="00067750"/>
    <w:rsid w:val="00072A93"/>
    <w:rsid w:val="00087D7F"/>
    <w:rsid w:val="0009730A"/>
    <w:rsid w:val="000A0016"/>
    <w:rsid w:val="000B2B69"/>
    <w:rsid w:val="000B4570"/>
    <w:rsid w:val="000C2612"/>
    <w:rsid w:val="000F62A8"/>
    <w:rsid w:val="000F74B7"/>
    <w:rsid w:val="00115497"/>
    <w:rsid w:val="0012115A"/>
    <w:rsid w:val="00123D07"/>
    <w:rsid w:val="0013099C"/>
    <w:rsid w:val="00180A7C"/>
    <w:rsid w:val="00196F8B"/>
    <w:rsid w:val="001A081E"/>
    <w:rsid w:val="001A0AE8"/>
    <w:rsid w:val="001D32FC"/>
    <w:rsid w:val="001D4BD6"/>
    <w:rsid w:val="001E1C50"/>
    <w:rsid w:val="001F43C5"/>
    <w:rsid w:val="001F4A29"/>
    <w:rsid w:val="002221F4"/>
    <w:rsid w:val="002232E0"/>
    <w:rsid w:val="002323F1"/>
    <w:rsid w:val="00234776"/>
    <w:rsid w:val="00240C25"/>
    <w:rsid w:val="0027109E"/>
    <w:rsid w:val="00281D0F"/>
    <w:rsid w:val="002943A3"/>
    <w:rsid w:val="002A7BB7"/>
    <w:rsid w:val="002B738C"/>
    <w:rsid w:val="002B7EF2"/>
    <w:rsid w:val="002C286B"/>
    <w:rsid w:val="002D679A"/>
    <w:rsid w:val="002F0563"/>
    <w:rsid w:val="00301717"/>
    <w:rsid w:val="0030247F"/>
    <w:rsid w:val="00311461"/>
    <w:rsid w:val="003154B1"/>
    <w:rsid w:val="0031725F"/>
    <w:rsid w:val="00327899"/>
    <w:rsid w:val="00327988"/>
    <w:rsid w:val="00334090"/>
    <w:rsid w:val="00340B90"/>
    <w:rsid w:val="00350170"/>
    <w:rsid w:val="00356CDA"/>
    <w:rsid w:val="003761B7"/>
    <w:rsid w:val="00381C68"/>
    <w:rsid w:val="00386505"/>
    <w:rsid w:val="00397241"/>
    <w:rsid w:val="003A0E90"/>
    <w:rsid w:val="003A1CE3"/>
    <w:rsid w:val="003B45D5"/>
    <w:rsid w:val="003C0E1F"/>
    <w:rsid w:val="003C1409"/>
    <w:rsid w:val="003C273A"/>
    <w:rsid w:val="003C362C"/>
    <w:rsid w:val="003C6FB3"/>
    <w:rsid w:val="003E1DCB"/>
    <w:rsid w:val="003E3CC3"/>
    <w:rsid w:val="003F3E4B"/>
    <w:rsid w:val="003F456A"/>
    <w:rsid w:val="003F76A0"/>
    <w:rsid w:val="004008D8"/>
    <w:rsid w:val="00420D23"/>
    <w:rsid w:val="00426D21"/>
    <w:rsid w:val="00431758"/>
    <w:rsid w:val="0043431A"/>
    <w:rsid w:val="004425EA"/>
    <w:rsid w:val="004529A8"/>
    <w:rsid w:val="00460D15"/>
    <w:rsid w:val="004731F0"/>
    <w:rsid w:val="00477E35"/>
    <w:rsid w:val="00481080"/>
    <w:rsid w:val="004949A2"/>
    <w:rsid w:val="0049624B"/>
    <w:rsid w:val="004979DF"/>
    <w:rsid w:val="004A7009"/>
    <w:rsid w:val="004B072E"/>
    <w:rsid w:val="004E00DD"/>
    <w:rsid w:val="004F58A9"/>
    <w:rsid w:val="005552E8"/>
    <w:rsid w:val="00565D7F"/>
    <w:rsid w:val="00585757"/>
    <w:rsid w:val="00597709"/>
    <w:rsid w:val="005D1607"/>
    <w:rsid w:val="005D52F2"/>
    <w:rsid w:val="005D537B"/>
    <w:rsid w:val="005D58BB"/>
    <w:rsid w:val="00612A10"/>
    <w:rsid w:val="006527F3"/>
    <w:rsid w:val="006646C6"/>
    <w:rsid w:val="00687B90"/>
    <w:rsid w:val="006956AC"/>
    <w:rsid w:val="006C31BC"/>
    <w:rsid w:val="006C3FF1"/>
    <w:rsid w:val="006C4407"/>
    <w:rsid w:val="006E1BA2"/>
    <w:rsid w:val="00703062"/>
    <w:rsid w:val="007121A8"/>
    <w:rsid w:val="007236DD"/>
    <w:rsid w:val="007364B7"/>
    <w:rsid w:val="00747BB4"/>
    <w:rsid w:val="007543D7"/>
    <w:rsid w:val="00760D2F"/>
    <w:rsid w:val="007611E1"/>
    <w:rsid w:val="00770FE1"/>
    <w:rsid w:val="0079499E"/>
    <w:rsid w:val="007A6E4D"/>
    <w:rsid w:val="007B2FCA"/>
    <w:rsid w:val="007D1E91"/>
    <w:rsid w:val="007D5D33"/>
    <w:rsid w:val="007F07DC"/>
    <w:rsid w:val="008015EB"/>
    <w:rsid w:val="008149AC"/>
    <w:rsid w:val="00815CCA"/>
    <w:rsid w:val="00823B97"/>
    <w:rsid w:val="008342B6"/>
    <w:rsid w:val="00834687"/>
    <w:rsid w:val="00836A31"/>
    <w:rsid w:val="00855ABB"/>
    <w:rsid w:val="00874AF3"/>
    <w:rsid w:val="008768FE"/>
    <w:rsid w:val="008934FA"/>
    <w:rsid w:val="0089711F"/>
    <w:rsid w:val="008A1E27"/>
    <w:rsid w:val="008A25BC"/>
    <w:rsid w:val="008B4394"/>
    <w:rsid w:val="008B4EFF"/>
    <w:rsid w:val="008C77FD"/>
    <w:rsid w:val="008D4B70"/>
    <w:rsid w:val="008F3EC5"/>
    <w:rsid w:val="00902EE4"/>
    <w:rsid w:val="00906DB9"/>
    <w:rsid w:val="009107CC"/>
    <w:rsid w:val="0092672B"/>
    <w:rsid w:val="009432A3"/>
    <w:rsid w:val="0094745C"/>
    <w:rsid w:val="00952D8C"/>
    <w:rsid w:val="00973A0D"/>
    <w:rsid w:val="009804ED"/>
    <w:rsid w:val="009815FB"/>
    <w:rsid w:val="00992A81"/>
    <w:rsid w:val="00994B0A"/>
    <w:rsid w:val="009B31DA"/>
    <w:rsid w:val="009C6DBD"/>
    <w:rsid w:val="009D1120"/>
    <w:rsid w:val="009D2304"/>
    <w:rsid w:val="009F04AF"/>
    <w:rsid w:val="009F3433"/>
    <w:rsid w:val="009F435E"/>
    <w:rsid w:val="00A0120E"/>
    <w:rsid w:val="00A127D2"/>
    <w:rsid w:val="00A248D4"/>
    <w:rsid w:val="00A33450"/>
    <w:rsid w:val="00A410D3"/>
    <w:rsid w:val="00A550E5"/>
    <w:rsid w:val="00A70FC9"/>
    <w:rsid w:val="00A85F6A"/>
    <w:rsid w:val="00AB1CCD"/>
    <w:rsid w:val="00AB343A"/>
    <w:rsid w:val="00AD623A"/>
    <w:rsid w:val="00B06B90"/>
    <w:rsid w:val="00B136B3"/>
    <w:rsid w:val="00B225A9"/>
    <w:rsid w:val="00B47B54"/>
    <w:rsid w:val="00B5755B"/>
    <w:rsid w:val="00B75A4D"/>
    <w:rsid w:val="00B83B09"/>
    <w:rsid w:val="00B842BF"/>
    <w:rsid w:val="00B93A16"/>
    <w:rsid w:val="00B96D1B"/>
    <w:rsid w:val="00BA20D3"/>
    <w:rsid w:val="00BC5EFA"/>
    <w:rsid w:val="00BE21ED"/>
    <w:rsid w:val="00BF717B"/>
    <w:rsid w:val="00C0095F"/>
    <w:rsid w:val="00C06F47"/>
    <w:rsid w:val="00C17373"/>
    <w:rsid w:val="00C25D32"/>
    <w:rsid w:val="00C3345E"/>
    <w:rsid w:val="00C345E9"/>
    <w:rsid w:val="00C42F7A"/>
    <w:rsid w:val="00C4327B"/>
    <w:rsid w:val="00C44889"/>
    <w:rsid w:val="00C50F34"/>
    <w:rsid w:val="00C5411E"/>
    <w:rsid w:val="00C57F36"/>
    <w:rsid w:val="00C8777D"/>
    <w:rsid w:val="00CB215C"/>
    <w:rsid w:val="00CC422C"/>
    <w:rsid w:val="00CC4D43"/>
    <w:rsid w:val="00CC7639"/>
    <w:rsid w:val="00CD2526"/>
    <w:rsid w:val="00CD7BA9"/>
    <w:rsid w:val="00CE3AB3"/>
    <w:rsid w:val="00D24175"/>
    <w:rsid w:val="00D5159A"/>
    <w:rsid w:val="00D61BC5"/>
    <w:rsid w:val="00D75771"/>
    <w:rsid w:val="00D86416"/>
    <w:rsid w:val="00D86D9D"/>
    <w:rsid w:val="00DB100A"/>
    <w:rsid w:val="00DB53F0"/>
    <w:rsid w:val="00DC1B4B"/>
    <w:rsid w:val="00DC5633"/>
    <w:rsid w:val="00DD12DF"/>
    <w:rsid w:val="00DF2BBF"/>
    <w:rsid w:val="00E0030B"/>
    <w:rsid w:val="00E1462E"/>
    <w:rsid w:val="00E14F5F"/>
    <w:rsid w:val="00E16481"/>
    <w:rsid w:val="00E2112C"/>
    <w:rsid w:val="00E262B3"/>
    <w:rsid w:val="00E34717"/>
    <w:rsid w:val="00E50539"/>
    <w:rsid w:val="00E61C01"/>
    <w:rsid w:val="00E82CD1"/>
    <w:rsid w:val="00E8330E"/>
    <w:rsid w:val="00E86852"/>
    <w:rsid w:val="00EA2F8D"/>
    <w:rsid w:val="00EC6653"/>
    <w:rsid w:val="00ED2159"/>
    <w:rsid w:val="00EE6163"/>
    <w:rsid w:val="00EF125C"/>
    <w:rsid w:val="00F02599"/>
    <w:rsid w:val="00F23C37"/>
    <w:rsid w:val="00F400C6"/>
    <w:rsid w:val="00F443EF"/>
    <w:rsid w:val="00F50839"/>
    <w:rsid w:val="00F5450A"/>
    <w:rsid w:val="00F86897"/>
    <w:rsid w:val="00F94D16"/>
    <w:rsid w:val="00FA4165"/>
    <w:rsid w:val="00FB23B6"/>
    <w:rsid w:val="00FC6233"/>
    <w:rsid w:val="00FC7340"/>
    <w:rsid w:val="00FD6DA9"/>
    <w:rsid w:val="00FE7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32E0"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W8Num1z0">
    <w:name w:val="WW8Num1z0"/>
    <w:rsid w:val="002232E0"/>
    <w:rPr>
      <w:rFonts w:hint="default"/>
    </w:rPr>
  </w:style>
  <w:style w:type="character" w:customStyle="1" w:styleId="WW8Num1z1">
    <w:name w:val="WW8Num1z1"/>
    <w:rsid w:val="002232E0"/>
  </w:style>
  <w:style w:type="character" w:customStyle="1" w:styleId="WW8Num1z2">
    <w:name w:val="WW8Num1z2"/>
    <w:rsid w:val="002232E0"/>
  </w:style>
  <w:style w:type="character" w:customStyle="1" w:styleId="WW8Num1z3">
    <w:name w:val="WW8Num1z3"/>
    <w:rsid w:val="002232E0"/>
  </w:style>
  <w:style w:type="character" w:customStyle="1" w:styleId="WW8Num1z4">
    <w:name w:val="WW8Num1z4"/>
    <w:rsid w:val="002232E0"/>
  </w:style>
  <w:style w:type="character" w:customStyle="1" w:styleId="WW8Num1z5">
    <w:name w:val="WW8Num1z5"/>
    <w:rsid w:val="002232E0"/>
  </w:style>
  <w:style w:type="character" w:customStyle="1" w:styleId="WW8Num1z6">
    <w:name w:val="WW8Num1z6"/>
    <w:rsid w:val="002232E0"/>
  </w:style>
  <w:style w:type="character" w:customStyle="1" w:styleId="WW8Num1z7">
    <w:name w:val="WW8Num1z7"/>
    <w:rsid w:val="002232E0"/>
  </w:style>
  <w:style w:type="character" w:customStyle="1" w:styleId="WW8Num1z8">
    <w:name w:val="WW8Num1z8"/>
    <w:rsid w:val="002232E0"/>
  </w:style>
  <w:style w:type="character" w:customStyle="1" w:styleId="WW8Num2z0">
    <w:name w:val="WW8Num2z0"/>
    <w:rsid w:val="002232E0"/>
    <w:rPr>
      <w:rFonts w:hint="default"/>
    </w:rPr>
  </w:style>
  <w:style w:type="character" w:customStyle="1" w:styleId="WW8Num2z1">
    <w:name w:val="WW8Num2z1"/>
    <w:rsid w:val="002232E0"/>
  </w:style>
  <w:style w:type="character" w:customStyle="1" w:styleId="WW8Num2z2">
    <w:name w:val="WW8Num2z2"/>
    <w:rsid w:val="002232E0"/>
  </w:style>
  <w:style w:type="character" w:customStyle="1" w:styleId="WW8Num2z3">
    <w:name w:val="WW8Num2z3"/>
    <w:rsid w:val="002232E0"/>
  </w:style>
  <w:style w:type="character" w:customStyle="1" w:styleId="WW8Num2z4">
    <w:name w:val="WW8Num2z4"/>
    <w:rsid w:val="002232E0"/>
  </w:style>
  <w:style w:type="character" w:customStyle="1" w:styleId="WW8Num2z5">
    <w:name w:val="WW8Num2z5"/>
    <w:rsid w:val="002232E0"/>
  </w:style>
  <w:style w:type="character" w:customStyle="1" w:styleId="WW8Num2z6">
    <w:name w:val="WW8Num2z6"/>
    <w:rsid w:val="002232E0"/>
  </w:style>
  <w:style w:type="character" w:customStyle="1" w:styleId="WW8Num2z7">
    <w:name w:val="WW8Num2z7"/>
    <w:rsid w:val="002232E0"/>
  </w:style>
  <w:style w:type="character" w:customStyle="1" w:styleId="WW8Num2z8">
    <w:name w:val="WW8Num2z8"/>
    <w:rsid w:val="002232E0"/>
  </w:style>
  <w:style w:type="character" w:customStyle="1" w:styleId="WW8Num3z0">
    <w:name w:val="WW8Num3z0"/>
    <w:rsid w:val="002232E0"/>
    <w:rPr>
      <w:rFonts w:hint="default"/>
    </w:rPr>
  </w:style>
  <w:style w:type="character" w:customStyle="1" w:styleId="WW8Num3z1">
    <w:name w:val="WW8Num3z1"/>
    <w:rsid w:val="002232E0"/>
  </w:style>
  <w:style w:type="character" w:customStyle="1" w:styleId="WW8Num3z2">
    <w:name w:val="WW8Num3z2"/>
    <w:rsid w:val="002232E0"/>
  </w:style>
  <w:style w:type="character" w:customStyle="1" w:styleId="WW8Num3z3">
    <w:name w:val="WW8Num3z3"/>
    <w:rsid w:val="002232E0"/>
  </w:style>
  <w:style w:type="character" w:customStyle="1" w:styleId="WW8Num3z4">
    <w:name w:val="WW8Num3z4"/>
    <w:rsid w:val="002232E0"/>
  </w:style>
  <w:style w:type="character" w:customStyle="1" w:styleId="WW8Num3z5">
    <w:name w:val="WW8Num3z5"/>
    <w:rsid w:val="002232E0"/>
  </w:style>
  <w:style w:type="character" w:customStyle="1" w:styleId="WW8Num3z6">
    <w:name w:val="WW8Num3z6"/>
    <w:rsid w:val="002232E0"/>
  </w:style>
  <w:style w:type="character" w:customStyle="1" w:styleId="WW8Num3z7">
    <w:name w:val="WW8Num3z7"/>
    <w:rsid w:val="002232E0"/>
  </w:style>
  <w:style w:type="character" w:customStyle="1" w:styleId="WW8Num3z8">
    <w:name w:val="WW8Num3z8"/>
    <w:rsid w:val="002232E0"/>
  </w:style>
  <w:style w:type="character" w:customStyle="1" w:styleId="WW8Num4z0">
    <w:name w:val="WW8Num4z0"/>
    <w:rsid w:val="002232E0"/>
    <w:rPr>
      <w:rFonts w:hint="default"/>
    </w:rPr>
  </w:style>
  <w:style w:type="character" w:customStyle="1" w:styleId="WW8Num4z1">
    <w:name w:val="WW8Num4z1"/>
    <w:rsid w:val="002232E0"/>
  </w:style>
  <w:style w:type="character" w:customStyle="1" w:styleId="WW8Num4z2">
    <w:name w:val="WW8Num4z2"/>
    <w:rsid w:val="002232E0"/>
  </w:style>
  <w:style w:type="character" w:customStyle="1" w:styleId="WW8Num4z3">
    <w:name w:val="WW8Num4z3"/>
    <w:rsid w:val="002232E0"/>
  </w:style>
  <w:style w:type="character" w:customStyle="1" w:styleId="WW8Num4z4">
    <w:name w:val="WW8Num4z4"/>
    <w:rsid w:val="002232E0"/>
  </w:style>
  <w:style w:type="character" w:customStyle="1" w:styleId="WW8Num4z5">
    <w:name w:val="WW8Num4z5"/>
    <w:rsid w:val="002232E0"/>
  </w:style>
  <w:style w:type="character" w:customStyle="1" w:styleId="WW8Num4z6">
    <w:name w:val="WW8Num4z6"/>
    <w:rsid w:val="002232E0"/>
  </w:style>
  <w:style w:type="character" w:customStyle="1" w:styleId="WW8Num4z7">
    <w:name w:val="WW8Num4z7"/>
    <w:rsid w:val="002232E0"/>
  </w:style>
  <w:style w:type="character" w:customStyle="1" w:styleId="WW8Num4z8">
    <w:name w:val="WW8Num4z8"/>
    <w:rsid w:val="002232E0"/>
  </w:style>
  <w:style w:type="character" w:customStyle="1" w:styleId="WW8Num5z0">
    <w:name w:val="WW8Num5z0"/>
    <w:rsid w:val="002232E0"/>
    <w:rPr>
      <w:rFonts w:hint="default"/>
    </w:rPr>
  </w:style>
  <w:style w:type="character" w:customStyle="1" w:styleId="WW8Num5z1">
    <w:name w:val="WW8Num5z1"/>
    <w:rsid w:val="002232E0"/>
  </w:style>
  <w:style w:type="character" w:customStyle="1" w:styleId="WW8Num5z2">
    <w:name w:val="WW8Num5z2"/>
    <w:rsid w:val="002232E0"/>
  </w:style>
  <w:style w:type="character" w:customStyle="1" w:styleId="WW8Num5z3">
    <w:name w:val="WW8Num5z3"/>
    <w:rsid w:val="002232E0"/>
  </w:style>
  <w:style w:type="character" w:customStyle="1" w:styleId="WW8Num5z4">
    <w:name w:val="WW8Num5z4"/>
    <w:rsid w:val="002232E0"/>
  </w:style>
  <w:style w:type="character" w:customStyle="1" w:styleId="WW8Num5z5">
    <w:name w:val="WW8Num5z5"/>
    <w:rsid w:val="002232E0"/>
  </w:style>
  <w:style w:type="character" w:customStyle="1" w:styleId="WW8Num5z6">
    <w:name w:val="WW8Num5z6"/>
    <w:rsid w:val="002232E0"/>
  </w:style>
  <w:style w:type="character" w:customStyle="1" w:styleId="WW8Num5z7">
    <w:name w:val="WW8Num5z7"/>
    <w:rsid w:val="002232E0"/>
  </w:style>
  <w:style w:type="character" w:customStyle="1" w:styleId="WW8Num5z8">
    <w:name w:val="WW8Num5z8"/>
    <w:rsid w:val="002232E0"/>
  </w:style>
  <w:style w:type="character" w:customStyle="1" w:styleId="1">
    <w:name w:val="Основной шрифт абзаца1"/>
    <w:rsid w:val="002232E0"/>
  </w:style>
  <w:style w:type="character" w:customStyle="1" w:styleId="a3">
    <w:name w:val="Символ нумерации"/>
    <w:rsid w:val="002232E0"/>
  </w:style>
  <w:style w:type="paragraph" w:customStyle="1" w:styleId="a4">
    <w:name w:val="Заголовок"/>
    <w:basedOn w:val="a"/>
    <w:next w:val="a5"/>
    <w:rsid w:val="002232E0"/>
    <w:pPr>
      <w:keepNext/>
      <w:spacing w:before="240" w:after="120"/>
    </w:pPr>
    <w:rPr>
      <w:rFonts w:ascii="Arial" w:eastAsia="Microsoft YaHei" w:hAnsi="Arial" w:cs="Arial"/>
      <w:sz w:val="28"/>
      <w:szCs w:val="28"/>
    </w:rPr>
  </w:style>
  <w:style w:type="paragraph" w:styleId="a5">
    <w:name w:val="Body Text"/>
    <w:basedOn w:val="a"/>
    <w:rsid w:val="002232E0"/>
    <w:pPr>
      <w:spacing w:after="120"/>
    </w:pPr>
  </w:style>
  <w:style w:type="paragraph" w:styleId="a6">
    <w:name w:val="List"/>
    <w:basedOn w:val="a5"/>
    <w:rsid w:val="002232E0"/>
    <w:rPr>
      <w:rFonts w:cs="Arial"/>
    </w:rPr>
  </w:style>
  <w:style w:type="paragraph" w:customStyle="1" w:styleId="10">
    <w:name w:val="Название1"/>
    <w:basedOn w:val="a"/>
    <w:rsid w:val="002232E0"/>
    <w:pPr>
      <w:suppressLineNumbers/>
      <w:spacing w:before="120" w:after="120"/>
    </w:pPr>
    <w:rPr>
      <w:rFonts w:cs="Arial"/>
      <w:i/>
      <w:iCs/>
    </w:rPr>
  </w:style>
  <w:style w:type="paragraph" w:customStyle="1" w:styleId="11">
    <w:name w:val="Указатель1"/>
    <w:basedOn w:val="a"/>
    <w:rsid w:val="002232E0"/>
    <w:pPr>
      <w:suppressLineNumbers/>
    </w:pPr>
    <w:rPr>
      <w:rFonts w:cs="Arial"/>
    </w:rPr>
  </w:style>
  <w:style w:type="paragraph" w:styleId="a7">
    <w:name w:val="Balloon Text"/>
    <w:basedOn w:val="a"/>
    <w:rsid w:val="002232E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109</Words>
  <Characters>622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ПОЯСНИТЕЛЬНАЯ ЗАПИСКА</vt:lpstr>
    </vt:vector>
  </TitlesOfParts>
  <Company>SPecialiST RePack</Company>
  <LinksUpToDate>false</LinksUpToDate>
  <CharactersWithSpaces>730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ПОЯСНИТЕЛЬНАЯ ЗАПИСКА</dc:title>
  <dc:creator>123</dc:creator>
  <cp:lastModifiedBy>User</cp:lastModifiedBy>
  <cp:revision>5</cp:revision>
  <cp:lastPrinted>2020-05-21T03:35:00Z</cp:lastPrinted>
  <dcterms:created xsi:type="dcterms:W3CDTF">2020-04-30T02:26:00Z</dcterms:created>
  <dcterms:modified xsi:type="dcterms:W3CDTF">2020-05-21T03:35:00Z</dcterms:modified>
</cp:coreProperties>
</file>